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14:paraId="6AF9868D" w14:textId="77777777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14:paraId="731A6125" w14:textId="31B9298F"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F33E39">
              <w:rPr>
                <w:rFonts w:ascii="Arial" w:hAnsi="Arial" w:cs="Arial"/>
                <w:sz w:val="28"/>
                <w:szCs w:val="28"/>
              </w:rPr>
              <w:t>003</w:t>
            </w:r>
            <w:r w:rsidR="00B51613">
              <w:rPr>
                <w:rFonts w:ascii="Arial" w:hAnsi="Arial" w:cs="Arial"/>
                <w:sz w:val="28"/>
                <w:szCs w:val="28"/>
              </w:rPr>
              <w:t>/20</w:t>
            </w:r>
            <w:r w:rsidR="00292FB8">
              <w:rPr>
                <w:rFonts w:ascii="Arial" w:hAnsi="Arial" w:cs="Arial"/>
                <w:sz w:val="28"/>
                <w:szCs w:val="28"/>
              </w:rPr>
              <w:t>2</w:t>
            </w:r>
            <w:r w:rsidR="00F33E39">
              <w:rPr>
                <w:rFonts w:ascii="Arial" w:hAnsi="Arial" w:cs="Arial"/>
                <w:sz w:val="28"/>
                <w:szCs w:val="28"/>
              </w:rPr>
              <w:t>1</w:t>
            </w:r>
          </w:p>
          <w:p w14:paraId="560DD036" w14:textId="0B17584E" w:rsidR="001E7351" w:rsidRPr="001E7351" w:rsidRDefault="002E62D2" w:rsidP="00CD1695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PRESENCIAL Nº </w:t>
            </w:r>
            <w:r w:rsidR="00F33E39">
              <w:rPr>
                <w:rFonts w:ascii="Arial" w:hAnsi="Arial" w:cs="Arial"/>
                <w:sz w:val="28"/>
                <w:szCs w:val="28"/>
              </w:rPr>
              <w:t>003</w:t>
            </w:r>
            <w:r w:rsidR="00B51613">
              <w:rPr>
                <w:rFonts w:ascii="Arial" w:hAnsi="Arial" w:cs="Arial"/>
                <w:sz w:val="28"/>
                <w:szCs w:val="28"/>
              </w:rPr>
              <w:t>/20</w:t>
            </w:r>
            <w:r w:rsidR="00292FB8">
              <w:rPr>
                <w:rFonts w:ascii="Arial" w:hAnsi="Arial" w:cs="Arial"/>
                <w:sz w:val="28"/>
                <w:szCs w:val="28"/>
              </w:rPr>
              <w:t>2</w:t>
            </w:r>
            <w:r w:rsidR="00F33E39">
              <w:rPr>
                <w:rFonts w:ascii="Arial" w:hAnsi="Arial" w:cs="Arial"/>
                <w:sz w:val="28"/>
                <w:szCs w:val="28"/>
              </w:rPr>
              <w:t>1</w:t>
            </w:r>
          </w:p>
        </w:tc>
      </w:tr>
    </w:tbl>
    <w:p w14:paraId="01ABAE63" w14:textId="77777777"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14:paraId="0C3C1A96" w14:textId="77777777" w:rsidR="00F33E39" w:rsidRDefault="005276F9" w:rsidP="00F33E39">
      <w:pPr>
        <w:tabs>
          <w:tab w:val="left" w:pos="993"/>
        </w:tabs>
        <w:spacing w:before="240" w:after="120" w:line="360" w:lineRule="auto"/>
        <w:jc w:val="both"/>
        <w:rPr>
          <w:rFonts w:ascii="Arial" w:hAnsi="Arial" w:cs="Arial"/>
          <w:sz w:val="22"/>
          <w:szCs w:val="22"/>
        </w:rPr>
      </w:pPr>
      <w:r w:rsidRPr="006621F4">
        <w:rPr>
          <w:rFonts w:ascii="Arial" w:hAnsi="Arial" w:cs="Arial"/>
          <w:b/>
          <w:sz w:val="22"/>
          <w:szCs w:val="22"/>
        </w:rPr>
        <w:t xml:space="preserve">OBJETO: </w:t>
      </w:r>
      <w:r w:rsidR="00F33E39">
        <w:rPr>
          <w:rFonts w:ascii="Tahoma" w:hAnsi="Tahoma" w:cs="Tahoma"/>
          <w:b/>
          <w:sz w:val="22"/>
          <w:szCs w:val="22"/>
        </w:rPr>
        <w:t>REGISTRO DE PREÇOS</w:t>
      </w:r>
      <w:r w:rsidR="00F33E39">
        <w:rPr>
          <w:rFonts w:ascii="Tahoma" w:hAnsi="Tahoma" w:cs="Tahoma"/>
          <w:sz w:val="22"/>
          <w:szCs w:val="22"/>
        </w:rPr>
        <w:t xml:space="preserve"> para aquisição de materiais de laboratório, visando atender as demandas dos cursos e programas do </w:t>
      </w:r>
      <w:r w:rsidR="00F33E39">
        <w:rPr>
          <w:rFonts w:ascii="Tahoma" w:hAnsi="Tahoma" w:cs="Tahoma"/>
          <w:b/>
          <w:sz w:val="22"/>
          <w:szCs w:val="22"/>
        </w:rPr>
        <w:t>SENAR-AR/MS</w:t>
      </w:r>
      <w:r w:rsidR="00F33E39">
        <w:rPr>
          <w:rFonts w:ascii="Tahoma" w:hAnsi="Tahoma" w:cs="Tahoma"/>
          <w:sz w:val="22"/>
          <w:szCs w:val="22"/>
        </w:rPr>
        <w:t>.</w:t>
      </w:r>
    </w:p>
    <w:p w14:paraId="192598AA" w14:textId="77777777" w:rsidR="00CD15D8" w:rsidRPr="00173E6D" w:rsidRDefault="00CD15D8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25E7258" w14:textId="7F9B16F6" w:rsidR="006B120E" w:rsidRPr="00173E6D" w:rsidRDefault="003B4904" w:rsidP="00F33E39">
      <w:pPr>
        <w:tabs>
          <w:tab w:val="center" w:pos="453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color w:val="000000"/>
          <w:sz w:val="22"/>
          <w:szCs w:val="22"/>
        </w:rPr>
        <w:t xml:space="preserve"> </w:t>
      </w:r>
      <w:r w:rsidR="00F33E39">
        <w:rPr>
          <w:rFonts w:ascii="Arial" w:hAnsi="Arial" w:cs="Arial"/>
          <w:color w:val="000000"/>
          <w:sz w:val="22"/>
          <w:szCs w:val="22"/>
        </w:rPr>
        <w:tab/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RPr="00173E6D" w14:paraId="32BAE942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0C5589D7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Razão Social da Licitante:</w:t>
            </w:r>
          </w:p>
        </w:tc>
        <w:tc>
          <w:tcPr>
            <w:tcW w:w="6649" w:type="dxa"/>
            <w:vAlign w:val="bottom"/>
          </w:tcPr>
          <w:p w14:paraId="4895B7D9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14:paraId="74A70622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47935242" w14:textId="77777777"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14:paraId="79C77A2D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RPr="00173E6D" w14:paraId="18290A0B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46A334DF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Endereço Completo:</w:t>
            </w:r>
          </w:p>
        </w:tc>
        <w:tc>
          <w:tcPr>
            <w:tcW w:w="6649" w:type="dxa"/>
            <w:vAlign w:val="bottom"/>
          </w:tcPr>
          <w:p w14:paraId="7E3025DA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RPr="00173E6D" w14:paraId="51C08BD8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7973068F" w14:textId="77777777"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14:paraId="4CCF8F7D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RPr="00173E6D" w14:paraId="4470EE95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62C1CAB6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Telefone(s):</w:t>
            </w:r>
          </w:p>
        </w:tc>
        <w:tc>
          <w:tcPr>
            <w:tcW w:w="6649" w:type="dxa"/>
            <w:vAlign w:val="bottom"/>
          </w:tcPr>
          <w:p w14:paraId="3F8AA1E0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14:paraId="73785DE8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3B7DACA9" w14:textId="77777777" w:rsidR="0025758F" w:rsidRPr="00173E6D" w:rsidRDefault="006D2307" w:rsidP="006D2307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D020E5" w:rsidRPr="00173E6D">
              <w:rPr>
                <w:rFonts w:ascii="Arial" w:hAnsi="Arial" w:cs="Arial"/>
                <w:sz w:val="22"/>
                <w:szCs w:val="22"/>
              </w:rPr>
              <w:t>-mail:</w:t>
            </w:r>
          </w:p>
        </w:tc>
        <w:tc>
          <w:tcPr>
            <w:tcW w:w="6649" w:type="dxa"/>
            <w:vAlign w:val="bottom"/>
          </w:tcPr>
          <w:p w14:paraId="5F55A3C3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RPr="00173E6D" w14:paraId="25937D54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6BB786F6" w14:textId="77777777" w:rsidR="001E7351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Responsável para</w:t>
            </w:r>
          </w:p>
          <w:p w14:paraId="7AC18AF8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Contato:</w:t>
            </w:r>
          </w:p>
        </w:tc>
        <w:tc>
          <w:tcPr>
            <w:tcW w:w="6649" w:type="dxa"/>
            <w:vAlign w:val="bottom"/>
          </w:tcPr>
          <w:p w14:paraId="6DFD32D1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14:paraId="263BCDAB" w14:textId="77777777" w:rsidR="0025758F" w:rsidRPr="00173E6D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F4DDDE7" w14:textId="77777777" w:rsidR="005276F9" w:rsidRPr="00173E6D" w:rsidRDefault="00824B22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RECEBI O EDITAL </w:t>
      </w:r>
      <w:r w:rsidR="005276F9" w:rsidRPr="00173E6D">
        <w:rPr>
          <w:rFonts w:ascii="Arial" w:hAnsi="Arial" w:cs="Arial"/>
          <w:b w:val="0"/>
          <w:sz w:val="22"/>
          <w:szCs w:val="22"/>
        </w:rPr>
        <w:t>ACIMA MENCIONADO.</w:t>
      </w:r>
    </w:p>
    <w:p w14:paraId="4946DD61" w14:textId="77777777" w:rsidR="008A4408" w:rsidRPr="00173E6D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3EA7B2BF" w14:textId="77777777" w:rsidR="0025758F" w:rsidRPr="00173E6D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4281216D" w14:textId="7E3DFAF2"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EM: 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___/20</w:t>
      </w:r>
      <w:r w:rsidR="00292FB8">
        <w:rPr>
          <w:rFonts w:ascii="Arial" w:hAnsi="Arial" w:cs="Arial"/>
          <w:b w:val="0"/>
          <w:sz w:val="22"/>
          <w:szCs w:val="22"/>
        </w:rPr>
        <w:t>2</w:t>
      </w:r>
      <w:r w:rsidR="00F33E39">
        <w:rPr>
          <w:rFonts w:ascii="Arial" w:hAnsi="Arial" w:cs="Arial"/>
          <w:b w:val="0"/>
          <w:sz w:val="22"/>
          <w:szCs w:val="22"/>
        </w:rPr>
        <w:t>1</w:t>
      </w:r>
      <w:r w:rsidR="00876208" w:rsidRPr="00173E6D">
        <w:rPr>
          <w:rFonts w:ascii="Arial" w:hAnsi="Arial" w:cs="Arial"/>
          <w:b w:val="0"/>
          <w:sz w:val="22"/>
          <w:szCs w:val="22"/>
        </w:rPr>
        <w:t>.</w:t>
      </w:r>
    </w:p>
    <w:p w14:paraId="6EEC3CD8" w14:textId="77777777" w:rsidR="009A5567" w:rsidRPr="00173E6D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77E71A09" w14:textId="77777777" w:rsidR="009A5567" w:rsidRPr="00173E6D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ab/>
      </w:r>
    </w:p>
    <w:p w14:paraId="77DEB6F0" w14:textId="77777777" w:rsidR="00266164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_______</w:t>
      </w:r>
      <w:r w:rsidR="001E7351" w:rsidRPr="00173E6D">
        <w:rPr>
          <w:rFonts w:ascii="Arial" w:hAnsi="Arial" w:cs="Arial"/>
          <w:b w:val="0"/>
          <w:sz w:val="22"/>
          <w:szCs w:val="22"/>
        </w:rPr>
        <w:t>___________________________</w:t>
      </w:r>
      <w:r w:rsidRPr="00173E6D">
        <w:rPr>
          <w:rFonts w:ascii="Arial" w:hAnsi="Arial" w:cs="Arial"/>
          <w:b w:val="0"/>
          <w:sz w:val="22"/>
          <w:szCs w:val="22"/>
        </w:rPr>
        <w:t>___</w:t>
      </w:r>
    </w:p>
    <w:p w14:paraId="361D1624" w14:textId="77777777" w:rsidR="00513CA0" w:rsidRPr="00173E6D" w:rsidRDefault="00513CA0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14E72DC9" w14:textId="77777777" w:rsidR="00B13F51" w:rsidRPr="00173E6D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Assinatura</w:t>
      </w:r>
      <w:r w:rsidR="001E7351" w:rsidRPr="00173E6D">
        <w:rPr>
          <w:rFonts w:ascii="Arial" w:hAnsi="Arial" w:cs="Arial"/>
          <w:b w:val="0"/>
          <w:sz w:val="22"/>
          <w:szCs w:val="22"/>
        </w:rPr>
        <w:t xml:space="preserve"> (Nome Legível)</w:t>
      </w:r>
    </w:p>
    <w:p w14:paraId="03D42F2C" w14:textId="77777777"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14:paraId="05C2BB3C" w14:textId="77777777" w:rsidR="001E7351" w:rsidRPr="00173E6D" w:rsidRDefault="001E7351" w:rsidP="001E7351">
      <w:pPr>
        <w:tabs>
          <w:tab w:val="left" w:pos="7065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61A5D709" w14:textId="48C6C43E" w:rsidR="0042475D" w:rsidRPr="0042475D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i/>
          <w:iCs/>
          <w:color w:val="C00000"/>
          <w:sz w:val="22"/>
          <w:szCs w:val="22"/>
        </w:rPr>
      </w:pPr>
      <w:r w:rsidRPr="0042475D">
        <w:rPr>
          <w:rFonts w:ascii="Arial" w:hAnsi="Arial" w:cs="Arial"/>
          <w:b/>
          <w:i/>
          <w:iCs/>
          <w:color w:val="C00000"/>
          <w:sz w:val="22"/>
          <w:szCs w:val="22"/>
        </w:rPr>
        <w:t>INSTRUÇÃO:</w:t>
      </w:r>
    </w:p>
    <w:p w14:paraId="130F080E" w14:textId="2BB71619" w:rsidR="0042475D" w:rsidRPr="0042475D" w:rsidRDefault="0042475D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i/>
          <w:iCs/>
          <w:color w:val="C00000"/>
          <w:sz w:val="22"/>
          <w:szCs w:val="22"/>
        </w:rPr>
      </w:pPr>
      <w:r w:rsidRPr="0042475D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 xml:space="preserve">Visando à comunicação futura entre o SENAR-AR/MS e essa empresa, solicitamos preencher o recibo de entrega do Edital e remeter à Comissão Permanente de Licitação por meio do e-mail </w:t>
      </w:r>
      <w:r w:rsidR="00F33E39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>licitacoes@senarms.org.br</w:t>
      </w:r>
      <w:r w:rsidRPr="0042475D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>. A não remessa do recibo exime-nos da comunicação de eventuais retificações ocorridas no instrumento convocatório, bem como de quaisquer informações adicionais.</w:t>
      </w:r>
    </w:p>
    <w:sectPr w:rsidR="0042475D" w:rsidRPr="0042475D" w:rsidSect="009E0FA2">
      <w:headerReference w:type="even" r:id="rId8"/>
      <w:headerReference w:type="default" r:id="rId9"/>
      <w:footerReference w:type="default" r:id="rId10"/>
      <w:headerReference w:type="first" r:id="rId11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C7ED7F" w14:textId="77777777" w:rsidR="00B93726" w:rsidRDefault="00B93726">
      <w:r>
        <w:separator/>
      </w:r>
    </w:p>
  </w:endnote>
  <w:endnote w:type="continuationSeparator" w:id="0">
    <w:p w14:paraId="217E78C2" w14:textId="77777777"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468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14:paraId="51642DF0" w14:textId="77777777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14:paraId="28A9D9E9" w14:textId="1DA3799A" w:rsidR="009E0FA2" w:rsidRPr="002A0DC4" w:rsidRDefault="00A94747" w:rsidP="00CD1695">
          <w:pPr>
            <w:pStyle w:val="Rodap"/>
            <w:rPr>
              <w:rFonts w:ascii="Arial" w:hAnsi="Arial" w:cs="Arial"/>
              <w:sz w:val="18"/>
              <w:szCs w:val="20"/>
            </w:rPr>
          </w:pPr>
          <w:r w:rsidRPr="002A0DC4">
            <w:rPr>
              <w:rFonts w:ascii="Arial" w:hAnsi="Arial" w:cs="Arial"/>
              <w:sz w:val="18"/>
              <w:szCs w:val="20"/>
            </w:rPr>
            <w:t xml:space="preserve">Processo </w:t>
          </w:r>
          <w:r w:rsidR="009E0FA2" w:rsidRPr="002A0DC4">
            <w:rPr>
              <w:rFonts w:ascii="Arial" w:hAnsi="Arial" w:cs="Arial"/>
              <w:sz w:val="18"/>
              <w:szCs w:val="20"/>
            </w:rPr>
            <w:t xml:space="preserve">nº </w:t>
          </w:r>
          <w:r w:rsidR="00F33E39">
            <w:rPr>
              <w:rFonts w:ascii="Arial" w:hAnsi="Arial" w:cs="Arial"/>
              <w:sz w:val="18"/>
              <w:szCs w:val="20"/>
            </w:rPr>
            <w:t>003</w:t>
          </w:r>
          <w:r w:rsidR="00B51613">
            <w:rPr>
              <w:rFonts w:ascii="Arial" w:hAnsi="Arial" w:cs="Arial"/>
              <w:sz w:val="18"/>
              <w:szCs w:val="20"/>
            </w:rPr>
            <w:t>/20</w:t>
          </w:r>
          <w:r w:rsidR="00292FB8">
            <w:rPr>
              <w:rFonts w:ascii="Arial" w:hAnsi="Arial" w:cs="Arial"/>
              <w:sz w:val="18"/>
              <w:szCs w:val="20"/>
            </w:rPr>
            <w:t>2</w:t>
          </w:r>
          <w:r w:rsidR="00F33E39">
            <w:rPr>
              <w:rFonts w:ascii="Arial" w:hAnsi="Arial" w:cs="Arial"/>
              <w:sz w:val="18"/>
              <w:szCs w:val="20"/>
            </w:rPr>
            <w:t>1</w:t>
          </w:r>
          <w:r w:rsidR="009E0FA2" w:rsidRPr="002A0DC4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14:paraId="17197EF6" w14:textId="77777777" w:rsidR="009E0FA2" w:rsidRPr="002A0DC4" w:rsidRDefault="009E0FA2" w:rsidP="00CD1695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</w:p>
      </w:tc>
      <w:tc>
        <w:tcPr>
          <w:tcW w:w="2934" w:type="dxa"/>
          <w:vAlign w:val="center"/>
        </w:tcPr>
        <w:p w14:paraId="48286980" w14:textId="77777777" w:rsidR="009E0FA2" w:rsidRPr="009E0FA2" w:rsidRDefault="009E0FA2" w:rsidP="00CD1695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</w:p>
      </w:tc>
    </w:tr>
  </w:tbl>
  <w:p w14:paraId="0B43333F" w14:textId="77777777"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2B1FC7" w14:textId="77777777" w:rsidR="00B93726" w:rsidRDefault="00B93726">
      <w:r>
        <w:separator/>
      </w:r>
    </w:p>
  </w:footnote>
  <w:footnote w:type="continuationSeparator" w:id="0">
    <w:p w14:paraId="258897AB" w14:textId="77777777"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382309" w14:textId="21B334E4" w:rsidR="009104A5" w:rsidRDefault="009104A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5CBE58" w14:textId="7300C539" w:rsidR="000E0A1E" w:rsidRDefault="002B2BE5" w:rsidP="00AF744B">
    <w:pPr>
      <w:pStyle w:val="Cabealho"/>
      <w:jc w:val="center"/>
    </w:pPr>
    <w:r w:rsidRPr="003356FF">
      <w:rPr>
        <w:rFonts w:ascii="Arial" w:hAnsi="Arial" w:cs="Arial"/>
        <w:b/>
        <w:noProof/>
      </w:rPr>
      <w:drawing>
        <wp:inline distT="0" distB="0" distL="0" distR="0" wp14:anchorId="3375BE65" wp14:editId="6492E33D">
          <wp:extent cx="3219450" cy="942975"/>
          <wp:effectExtent l="0" t="0" r="0" b="9525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020" t="21687" r="7268" b="18675"/>
                  <a:stretch/>
                </pic:blipFill>
                <pic:spPr bwMode="auto">
                  <a:xfrm>
                    <a:off x="0" y="0"/>
                    <a:ext cx="3219450" cy="942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B7E8A05" w14:textId="77777777" w:rsidR="00BA24A1" w:rsidRPr="004B75E3" w:rsidRDefault="00BA24A1" w:rsidP="00AF744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597EC" w14:textId="3799C8A5" w:rsidR="009104A5" w:rsidRDefault="009104A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 w15:restartNumberingAfterBreak="0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 w15:restartNumberingAfterBreak="0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434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25F7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0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655"/>
    <w:rsid w:val="00130DBE"/>
    <w:rsid w:val="00134BB0"/>
    <w:rsid w:val="0013684D"/>
    <w:rsid w:val="00137910"/>
    <w:rsid w:val="001419BA"/>
    <w:rsid w:val="00142175"/>
    <w:rsid w:val="001428E3"/>
    <w:rsid w:val="001430AF"/>
    <w:rsid w:val="00145195"/>
    <w:rsid w:val="001459FD"/>
    <w:rsid w:val="00153E3A"/>
    <w:rsid w:val="00156D9B"/>
    <w:rsid w:val="001607D9"/>
    <w:rsid w:val="00162AC2"/>
    <w:rsid w:val="00164C59"/>
    <w:rsid w:val="001657D6"/>
    <w:rsid w:val="001705F9"/>
    <w:rsid w:val="00173E6D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6FE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2FB8"/>
    <w:rsid w:val="00294D1B"/>
    <w:rsid w:val="00294D6F"/>
    <w:rsid w:val="002954A6"/>
    <w:rsid w:val="00296CF0"/>
    <w:rsid w:val="002979AE"/>
    <w:rsid w:val="002A0DC4"/>
    <w:rsid w:val="002A0F43"/>
    <w:rsid w:val="002A2B66"/>
    <w:rsid w:val="002A2E17"/>
    <w:rsid w:val="002A3FA5"/>
    <w:rsid w:val="002A4D5D"/>
    <w:rsid w:val="002A5192"/>
    <w:rsid w:val="002B2BE5"/>
    <w:rsid w:val="002B3C44"/>
    <w:rsid w:val="002B55CC"/>
    <w:rsid w:val="002C0A4C"/>
    <w:rsid w:val="002C11C7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0787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0D6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75D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0C81"/>
    <w:rsid w:val="004C1496"/>
    <w:rsid w:val="004C258D"/>
    <w:rsid w:val="004C36AE"/>
    <w:rsid w:val="004C43F5"/>
    <w:rsid w:val="004C7232"/>
    <w:rsid w:val="004D214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4917"/>
    <w:rsid w:val="005057AD"/>
    <w:rsid w:val="00505AD1"/>
    <w:rsid w:val="005066DF"/>
    <w:rsid w:val="00510A6E"/>
    <w:rsid w:val="00510F84"/>
    <w:rsid w:val="00512A37"/>
    <w:rsid w:val="00513CA0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09B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395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21F4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307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4B2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64FD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EF1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04A5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37AC1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062"/>
    <w:rsid w:val="00A22B2C"/>
    <w:rsid w:val="00A23992"/>
    <w:rsid w:val="00A24333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149B"/>
    <w:rsid w:val="00A86C08"/>
    <w:rsid w:val="00A87E25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1518"/>
    <w:rsid w:val="00B230D6"/>
    <w:rsid w:val="00B300D6"/>
    <w:rsid w:val="00B3543C"/>
    <w:rsid w:val="00B37B7B"/>
    <w:rsid w:val="00B40275"/>
    <w:rsid w:val="00B42BDE"/>
    <w:rsid w:val="00B439AA"/>
    <w:rsid w:val="00B44A88"/>
    <w:rsid w:val="00B45C18"/>
    <w:rsid w:val="00B51613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24A1"/>
    <w:rsid w:val="00BA5312"/>
    <w:rsid w:val="00BA67A6"/>
    <w:rsid w:val="00BB030C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BF4B52"/>
    <w:rsid w:val="00BF5631"/>
    <w:rsid w:val="00C00B5B"/>
    <w:rsid w:val="00C0251E"/>
    <w:rsid w:val="00C06CA6"/>
    <w:rsid w:val="00C11BF0"/>
    <w:rsid w:val="00C20F8E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01F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15D8"/>
    <w:rsid w:val="00CD1695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57535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4A04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0BEC"/>
    <w:rsid w:val="00ED1F84"/>
    <w:rsid w:val="00ED3B32"/>
    <w:rsid w:val="00ED43E6"/>
    <w:rsid w:val="00ED5917"/>
    <w:rsid w:val="00ED7179"/>
    <w:rsid w:val="00EE074C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3E39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29A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40"/>
    <o:shapelayout v:ext="edit">
      <o:idmap v:ext="edit" data="1"/>
    </o:shapelayout>
  </w:shapeDefaults>
  <w:decimalSymbol w:val=","/>
  <w:listSeparator w:val=";"/>
  <w14:docId w14:val="5367104B"/>
  <w15:docId w15:val="{BC87F529-9E28-49D6-9F52-E5091FBD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2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28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F252B-05FD-4F27-9702-13A6D53A4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199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Tifanny Sato</cp:lastModifiedBy>
  <cp:revision>54</cp:revision>
  <cp:lastPrinted>2017-11-23T18:02:00Z</cp:lastPrinted>
  <dcterms:created xsi:type="dcterms:W3CDTF">2016-02-15T13:56:00Z</dcterms:created>
  <dcterms:modified xsi:type="dcterms:W3CDTF">2021-01-27T19:37:00Z</dcterms:modified>
</cp:coreProperties>
</file>